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F35" w:rsidRPr="003724D5" w:rsidRDefault="002C3F35" w:rsidP="002C3F35">
      <w:pPr>
        <w:jc w:val="both"/>
        <w:rPr>
          <w:rFonts w:cs="Arial"/>
          <w:bCs/>
          <w:iCs/>
          <w:spacing w:val="-5"/>
          <w:w w:val="104"/>
        </w:rPr>
      </w:pPr>
    </w:p>
    <w:p w:rsidR="00504AAF" w:rsidRDefault="00504AAF" w:rsidP="002F78E5">
      <w:pPr>
        <w:pStyle w:val="2"/>
        <w:ind w:firstLine="0"/>
        <w:rPr>
          <w:rStyle w:val="af5"/>
          <w:b/>
          <w:color w:val="auto"/>
          <w:sz w:val="24"/>
        </w:rPr>
      </w:pPr>
      <w:bookmarkStart w:id="0" w:name="_Toc343949360"/>
    </w:p>
    <w:p w:rsidR="00AA0B2B" w:rsidRPr="00504AAF" w:rsidRDefault="00504AAF" w:rsidP="002F78E5">
      <w:pPr>
        <w:pStyle w:val="2"/>
        <w:ind w:firstLine="0"/>
        <w:rPr>
          <w:rStyle w:val="af5"/>
          <w:b/>
          <w:color w:val="auto"/>
          <w:sz w:val="24"/>
        </w:rPr>
      </w:pPr>
      <w:r w:rsidRPr="00504AAF">
        <w:rPr>
          <w:rStyle w:val="af5"/>
          <w:b/>
          <w:color w:val="auto"/>
          <w:sz w:val="24"/>
        </w:rPr>
        <w:t>Содержание учебного предмета</w:t>
      </w:r>
    </w:p>
    <w:p w:rsidR="00504AAF" w:rsidRDefault="00504AAF" w:rsidP="00504AAF">
      <w:pPr>
        <w:jc w:val="center"/>
      </w:pPr>
      <w:r w:rsidRPr="00504AAF">
        <w:rPr>
          <w:b/>
        </w:rPr>
        <w:t>Общее число часов — 3</w:t>
      </w:r>
      <w:r>
        <w:rPr>
          <w:b/>
        </w:rPr>
        <w:t>5</w:t>
      </w:r>
      <w:r w:rsidRPr="00504AAF">
        <w:rPr>
          <w:b/>
        </w:rPr>
        <w:t xml:space="preserve"> ч. </w:t>
      </w:r>
    </w:p>
    <w:p w:rsidR="00775158" w:rsidRPr="00D01DC1" w:rsidRDefault="00D01DC1" w:rsidP="00775158">
      <w:pPr>
        <w:jc w:val="both"/>
      </w:pPr>
      <w:r>
        <w:rPr>
          <w:b/>
        </w:rPr>
        <w:t>1.</w:t>
      </w:r>
      <w:bookmarkStart w:id="1" w:name="_Toc364713910"/>
      <w:r w:rsidR="00775158" w:rsidRPr="00775158">
        <w:rPr>
          <w:b/>
        </w:rPr>
        <w:t xml:space="preserve"> </w:t>
      </w:r>
      <w:r w:rsidR="00775158">
        <w:rPr>
          <w:b/>
        </w:rPr>
        <w:t>Введение в предмет -</w:t>
      </w:r>
      <w:r w:rsidR="00775158" w:rsidRPr="00D01DC1">
        <w:rPr>
          <w:b/>
        </w:rPr>
        <w:t xml:space="preserve"> 1 ч</w:t>
      </w:r>
      <w:r w:rsidR="00775158">
        <w:t>.</w:t>
      </w:r>
      <w:r w:rsidR="00775158" w:rsidRPr="00D01DC1">
        <w:t xml:space="preserve"> </w:t>
      </w:r>
    </w:p>
    <w:p w:rsidR="00775158" w:rsidRDefault="00775158" w:rsidP="00775158">
      <w:pPr>
        <w:ind w:firstLine="709"/>
        <w:jc w:val="both"/>
      </w:pPr>
      <w:r>
        <w:t xml:space="preserve">Предмет информатики. Роль информации в жизни людей. Содержание курса информатики основной школы. </w:t>
      </w:r>
    </w:p>
    <w:p w:rsidR="00775158" w:rsidRPr="00D01DC1" w:rsidRDefault="00775158" w:rsidP="00775158">
      <w:pPr>
        <w:jc w:val="both"/>
        <w:rPr>
          <w:b/>
        </w:rPr>
      </w:pPr>
      <w:r>
        <w:rPr>
          <w:b/>
        </w:rPr>
        <w:t>2. Человек и информация - 7 ч.</w:t>
      </w:r>
    </w:p>
    <w:p w:rsidR="00775158" w:rsidRDefault="00775158" w:rsidP="00775158">
      <w:pPr>
        <w:jc w:val="both"/>
      </w:pPr>
      <w:r>
        <w:t xml:space="preserve"> Информация и ее виды. Восприятие информации человеком. Информационные процессы. Измерение информации. Единицы измерения информации</w:t>
      </w:r>
      <w:r w:rsidRPr="005F3CF5">
        <w:t xml:space="preserve"> </w:t>
      </w:r>
      <w:r>
        <w:t xml:space="preserve">Измерение информации. Алфавитный подход. Содержательный подход. </w:t>
      </w:r>
    </w:p>
    <w:p w:rsidR="00775158" w:rsidRDefault="00775158" w:rsidP="00775158">
      <w:pPr>
        <w:jc w:val="both"/>
      </w:pPr>
    </w:p>
    <w:p w:rsidR="00775158" w:rsidRPr="00D01DC1" w:rsidRDefault="00775158" w:rsidP="00775158">
      <w:pPr>
        <w:jc w:val="both"/>
        <w:rPr>
          <w:b/>
        </w:rPr>
      </w:pPr>
      <w:r w:rsidRPr="00D01DC1">
        <w:rPr>
          <w:b/>
        </w:rPr>
        <w:t>3. Компьютер: устройство и программное обеспече</w:t>
      </w:r>
      <w:r>
        <w:rPr>
          <w:b/>
        </w:rPr>
        <w:t>ние - 6 ч.</w:t>
      </w:r>
    </w:p>
    <w:p w:rsidR="00775158" w:rsidRDefault="00775158" w:rsidP="00775158">
      <w:pPr>
        <w:jc w:val="both"/>
      </w:pPr>
      <w:r>
        <w:t xml:space="preserve">Начальные сведения об архитектуре компьютера. Принципы организации внутренней и внешней памяти компьютера. Двоичное представление данных в памяти компьютера. Организация информации на внешних носителях, файлы. Персональный компьютер. Основные устройства и характеристики. Правила техники безопасности и эргономики при работе за компьютером. Виды программного обеспечения (ПО). Системное ПО. Операционные системы. Основные функции ОС. Файловая структура внешней памяти. </w:t>
      </w:r>
      <w:r w:rsidRPr="00193C0A">
        <w:t xml:space="preserve">Принципы построения файловых систем. </w:t>
      </w:r>
      <w:r>
        <w:t xml:space="preserve">Объектно-ориентированный пользовательский интерфейс. </w:t>
      </w:r>
    </w:p>
    <w:p w:rsidR="00775158" w:rsidRDefault="00775158" w:rsidP="00775158">
      <w:pPr>
        <w:jc w:val="both"/>
      </w:pPr>
      <w:r w:rsidRPr="00D01DC1">
        <w:rPr>
          <w:b/>
        </w:rPr>
        <w:t>Практика на компьютере</w:t>
      </w:r>
      <w:r>
        <w:t xml:space="preserve">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использование антивирусных программ. </w:t>
      </w:r>
    </w:p>
    <w:p w:rsidR="00775158" w:rsidRPr="00D01DC1" w:rsidRDefault="00775158" w:rsidP="00775158">
      <w:pPr>
        <w:jc w:val="both"/>
        <w:rPr>
          <w:b/>
        </w:rPr>
      </w:pPr>
      <w:r w:rsidRPr="00D01DC1">
        <w:rPr>
          <w:b/>
        </w:rPr>
        <w:t>4. Те</w:t>
      </w:r>
      <w:r>
        <w:rPr>
          <w:b/>
        </w:rPr>
        <w:t>кстовая информация и компьютер - 7</w:t>
      </w:r>
      <w:r w:rsidRPr="00D01DC1">
        <w:rPr>
          <w:b/>
        </w:rPr>
        <w:t xml:space="preserve"> ч. </w:t>
      </w:r>
    </w:p>
    <w:p w:rsidR="00775158" w:rsidRPr="00F00D3A" w:rsidRDefault="00775158" w:rsidP="00775158">
      <w:pPr>
        <w:ind w:firstLine="709"/>
        <w:jc w:val="both"/>
      </w:pPr>
      <w:r>
        <w:t xml:space="preserve">Тексты в компьютерной памяти: кодирование символов, текстовые файлы. Работа с внешними носителями и принтерами при сохранении и печати текстовых документов. Текстовые редакторы и текстовые процессоры, назначение, возможности, принципы работы с ними. Интеллектуальные системы работы с текстом. </w:t>
      </w:r>
      <w:r w:rsidRPr="00F00D3A">
        <w:t xml:space="preserve">Понятие о системе стандартов по информации, библиотечному и издательскому делу. </w:t>
      </w:r>
    </w:p>
    <w:p w:rsidR="00775158" w:rsidRDefault="00775158" w:rsidP="00775158">
      <w:pPr>
        <w:jc w:val="both"/>
      </w:pPr>
      <w:r w:rsidRPr="00D01DC1">
        <w:rPr>
          <w:b/>
        </w:rPr>
        <w:t>Практика на компьютере</w:t>
      </w:r>
      <w:r>
        <w:t xml:space="preserve">: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 При наличии соответствующих технических и программных средств: практика по сканированию и распознаванию текста, машинному переводу. </w:t>
      </w:r>
    </w:p>
    <w:p w:rsidR="00775158" w:rsidRPr="00D01DC1" w:rsidRDefault="00775158" w:rsidP="00775158">
      <w:pPr>
        <w:jc w:val="both"/>
        <w:rPr>
          <w:b/>
        </w:rPr>
      </w:pPr>
      <w:r w:rsidRPr="00D01DC1">
        <w:rPr>
          <w:b/>
        </w:rPr>
        <w:t>5. Графическая информация и компьютер -</w:t>
      </w:r>
      <w:r>
        <w:rPr>
          <w:b/>
        </w:rPr>
        <w:t>5</w:t>
      </w:r>
      <w:r w:rsidRPr="00D01DC1">
        <w:rPr>
          <w:b/>
        </w:rPr>
        <w:t xml:space="preserve"> ч.</w:t>
      </w:r>
    </w:p>
    <w:p w:rsidR="00775158" w:rsidRPr="00F00D3A" w:rsidRDefault="00775158" w:rsidP="00775158">
      <w:pPr>
        <w:ind w:firstLine="709"/>
        <w:jc w:val="both"/>
      </w:pPr>
      <w:r>
        <w:t xml:space="preserve"> Компьютерная графика: области применения, технические средства. Принципы кодирования изображения; понятие о дискретизации изображения. Растровая и векторная графика. Графические редакторы и методы работы с ними. </w:t>
      </w:r>
    </w:p>
    <w:p w:rsidR="00775158" w:rsidRDefault="00775158" w:rsidP="00775158">
      <w:pPr>
        <w:jc w:val="both"/>
      </w:pPr>
      <w:r w:rsidRPr="00D01DC1">
        <w:rPr>
          <w:b/>
        </w:rPr>
        <w:t>Практика на компьютере:</w:t>
      </w:r>
      <w:r>
        <w:t xml:space="preserve">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 При наличии технических и программных средств: сканирование изображений и их обработка в среде графического редактора. </w:t>
      </w:r>
    </w:p>
    <w:p w:rsidR="00775158" w:rsidRPr="00D01DC1" w:rsidRDefault="00775158" w:rsidP="00775158">
      <w:pPr>
        <w:jc w:val="both"/>
        <w:rPr>
          <w:b/>
        </w:rPr>
      </w:pPr>
      <w:r w:rsidRPr="00D01DC1">
        <w:rPr>
          <w:b/>
        </w:rPr>
        <w:t xml:space="preserve">6. Мультимедиа и компьютерные презентации - 6 ч </w:t>
      </w:r>
    </w:p>
    <w:p w:rsidR="00775158" w:rsidRPr="00F00D3A" w:rsidRDefault="00775158" w:rsidP="00775158">
      <w:pPr>
        <w:ind w:firstLine="709"/>
        <w:jc w:val="both"/>
      </w:pPr>
      <w:r>
        <w:lastRenderedPageBreak/>
        <w:t xml:space="preserve"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 </w:t>
      </w:r>
      <w:r w:rsidRPr="00F00D3A">
        <w:t>Включение в презентацию аудиовизуальных объектов.</w:t>
      </w:r>
    </w:p>
    <w:p w:rsidR="00775158" w:rsidRPr="00504AAF" w:rsidRDefault="00775158" w:rsidP="00775158">
      <w:pPr>
        <w:jc w:val="both"/>
        <w:rPr>
          <w:b/>
        </w:rPr>
      </w:pPr>
      <w:r w:rsidRPr="00D01DC1">
        <w:rPr>
          <w:b/>
        </w:rPr>
        <w:t>Практика на компьютере</w:t>
      </w:r>
      <w:r>
        <w:t>: освоение работы с программным пакетом создания презентаций; создание презентации, содержащей графические изображения, анимацию, звук, текст, демонстрация презентации с использованием мультимедийного проектора; При наличии технических и программных средств: запись звука в компьютерную память; запись изображения с использованием цифровой техники и ввод его в компьютер; использование записанного изображения и звука в презентации.</w:t>
      </w:r>
    </w:p>
    <w:p w:rsidR="00775158" w:rsidRPr="00B517AF" w:rsidRDefault="00775158" w:rsidP="00775158">
      <w:pPr>
        <w:rPr>
          <w:b/>
        </w:rPr>
      </w:pPr>
      <w:r w:rsidRPr="00B517AF">
        <w:rPr>
          <w:b/>
        </w:rPr>
        <w:t>7.  Повторение 3ч.</w:t>
      </w:r>
    </w:p>
    <w:p w:rsidR="007A4F8D" w:rsidRDefault="007A4F8D" w:rsidP="00775158">
      <w:pPr>
        <w:jc w:val="both"/>
      </w:pPr>
    </w:p>
    <w:p w:rsidR="00775158" w:rsidRDefault="00775158" w:rsidP="00775158">
      <w:pPr>
        <w:jc w:val="both"/>
      </w:pPr>
    </w:p>
    <w:p w:rsidR="00D01DC1" w:rsidRPr="007A4F8D" w:rsidRDefault="0014532E" w:rsidP="002F78E5">
      <w:pPr>
        <w:pStyle w:val="2"/>
        <w:ind w:firstLine="0"/>
        <w:rPr>
          <w:color w:val="auto"/>
          <w:sz w:val="24"/>
        </w:rPr>
      </w:pPr>
      <w:r w:rsidRPr="007A4F8D">
        <w:rPr>
          <w:bCs w:val="0"/>
          <w:color w:val="auto"/>
          <w:sz w:val="24"/>
        </w:rPr>
        <w:t>Планируемые результаты освоения учебного предмета</w:t>
      </w:r>
      <w:r w:rsidRPr="007A4F8D">
        <w:rPr>
          <w:color w:val="auto"/>
          <w:sz w:val="24"/>
        </w:rPr>
        <w:t xml:space="preserve">  </w:t>
      </w:r>
    </w:p>
    <w:bookmarkEnd w:id="0"/>
    <w:bookmarkEnd w:id="1"/>
    <w:p w:rsidR="00AA0B2B" w:rsidRDefault="00AA0B2B" w:rsidP="002F78E5">
      <w:pPr>
        <w:ind w:firstLine="567"/>
        <w:jc w:val="both"/>
      </w:pPr>
      <w:r w:rsidRPr="00FE556A">
        <w:rPr>
          <w:b/>
          <w:i/>
        </w:rPr>
        <w:t>Личностные результаты</w:t>
      </w:r>
      <w:r>
        <w:t xml:space="preserve"> – это </w:t>
      </w:r>
      <w:r w:rsidRPr="00CB1E6D">
        <w:t xml:space="preserve">сформировавшаяся в образовательном процессе система </w:t>
      </w:r>
      <w:r w:rsidR="009B7169">
        <w:t>ценностных отношений,</w:t>
      </w:r>
      <w:r>
        <w:t xml:space="preserve"> учащихся </w:t>
      </w:r>
      <w:r w:rsidRPr="00CB1E6D">
        <w:t>к себе, другим участникам образовательного процесса, самому образовательному процессу, объектам познания, результатам образовательной деятельности</w:t>
      </w:r>
      <w:r>
        <w:t>.</w:t>
      </w:r>
      <w:r w:rsidRPr="00CB1E6D">
        <w:t xml:space="preserve"> </w:t>
      </w:r>
      <w:r>
        <w:t>Основными л</w:t>
      </w:r>
      <w:r w:rsidRPr="00CB1E6D">
        <w:t>ичностны</w:t>
      </w:r>
      <w:r>
        <w:t>ми</w:t>
      </w:r>
      <w:r w:rsidRPr="00CB1E6D">
        <w:t xml:space="preserve"> </w:t>
      </w:r>
      <w:r>
        <w:t>результатами, формируемыми при изучении информатики в основной школе, являются:</w:t>
      </w:r>
    </w:p>
    <w:p w:rsidR="00AA0B2B" w:rsidRDefault="00AA0B2B" w:rsidP="00C84AD6">
      <w:pPr>
        <w:numPr>
          <w:ilvl w:val="0"/>
          <w:numId w:val="2"/>
        </w:numPr>
        <w:ind w:left="0" w:firstLine="567"/>
        <w:jc w:val="both"/>
      </w:pPr>
      <w:r w:rsidRPr="00F44442"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AA0B2B" w:rsidRPr="00F44442" w:rsidRDefault="00AA0B2B" w:rsidP="00C84AD6">
      <w:pPr>
        <w:numPr>
          <w:ilvl w:val="0"/>
          <w:numId w:val="2"/>
        </w:numPr>
        <w:ind w:left="0" w:firstLine="567"/>
        <w:jc w:val="both"/>
      </w:pPr>
      <w:r w:rsidRPr="00F44442">
        <w:t>понимание роли информационных</w:t>
      </w:r>
      <w:r>
        <w:t xml:space="preserve"> процессов в современном мире;</w:t>
      </w:r>
    </w:p>
    <w:p w:rsidR="00AA0B2B" w:rsidRDefault="00AA0B2B" w:rsidP="00C84AD6">
      <w:pPr>
        <w:numPr>
          <w:ilvl w:val="0"/>
          <w:numId w:val="2"/>
        </w:numPr>
        <w:ind w:left="0" w:firstLine="567"/>
        <w:jc w:val="both"/>
      </w:pPr>
      <w:r w:rsidRPr="00F44442">
        <w:t xml:space="preserve">владение первичными навыками анализа и критичной оценки получаемой информации; </w:t>
      </w:r>
    </w:p>
    <w:p w:rsidR="00AA0B2B" w:rsidRDefault="00AA0B2B" w:rsidP="00C84AD6">
      <w:pPr>
        <w:numPr>
          <w:ilvl w:val="0"/>
          <w:numId w:val="2"/>
        </w:numPr>
        <w:ind w:left="0" w:firstLine="567"/>
        <w:jc w:val="both"/>
      </w:pPr>
      <w:r w:rsidRPr="00F44442">
        <w:t xml:space="preserve">ответственное отношение к информации с учетом правовых и этических аспектов ее распространения; </w:t>
      </w:r>
    </w:p>
    <w:p w:rsidR="00AA0B2B" w:rsidRPr="00F44442" w:rsidRDefault="00AA0B2B" w:rsidP="00C84AD6">
      <w:pPr>
        <w:numPr>
          <w:ilvl w:val="0"/>
          <w:numId w:val="2"/>
        </w:numPr>
        <w:ind w:left="0" w:firstLine="567"/>
        <w:jc w:val="both"/>
      </w:pPr>
      <w:r w:rsidRPr="00F44442">
        <w:t>развитие чувства личной ответственности за качество о</w:t>
      </w:r>
      <w:r>
        <w:t>кружающей информационной среды;</w:t>
      </w:r>
    </w:p>
    <w:p w:rsidR="00AA0B2B" w:rsidRDefault="00AA0B2B" w:rsidP="00C84AD6">
      <w:pPr>
        <w:numPr>
          <w:ilvl w:val="0"/>
          <w:numId w:val="2"/>
        </w:numPr>
        <w:ind w:left="0" w:firstLine="567"/>
        <w:jc w:val="both"/>
      </w:pPr>
      <w:r w:rsidRPr="00F44442"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AA0B2B" w:rsidRPr="00F44442" w:rsidRDefault="00AA0B2B" w:rsidP="00C84AD6">
      <w:pPr>
        <w:numPr>
          <w:ilvl w:val="0"/>
          <w:numId w:val="2"/>
        </w:numPr>
        <w:ind w:left="0" w:firstLine="567"/>
        <w:jc w:val="both"/>
      </w:pPr>
      <w:r w:rsidRPr="00F44442"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AA0B2B" w:rsidRPr="00FE556A" w:rsidRDefault="00AA0B2B" w:rsidP="00C84AD6">
      <w:pPr>
        <w:numPr>
          <w:ilvl w:val="0"/>
          <w:numId w:val="2"/>
        </w:numPr>
        <w:ind w:left="0" w:firstLine="567"/>
        <w:jc w:val="both"/>
      </w:pPr>
      <w:r w:rsidRPr="00F44442">
        <w:t xml:space="preserve">способность и готовность к </w:t>
      </w:r>
      <w:r>
        <w:t>общению и сотрудничеству</w:t>
      </w:r>
      <w:r w:rsidRPr="00FE556A">
        <w:t xml:space="preserve"> со сверстниками и взрослыми в процессе образовательной, общественно-полезной, учебно-исследовател</w:t>
      </w:r>
      <w:r>
        <w:t>ьской, творческой деятельности;</w:t>
      </w:r>
    </w:p>
    <w:p w:rsidR="00AA0B2B" w:rsidRPr="00F44442" w:rsidRDefault="00AA0B2B" w:rsidP="00C84AD6">
      <w:pPr>
        <w:numPr>
          <w:ilvl w:val="0"/>
          <w:numId w:val="2"/>
        </w:numPr>
        <w:ind w:left="0" w:firstLine="567"/>
        <w:jc w:val="both"/>
      </w:pPr>
      <w:r w:rsidRPr="00F44442"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AA0B2B" w:rsidRDefault="00AA0B2B" w:rsidP="002F78E5">
      <w:pPr>
        <w:ind w:firstLine="567"/>
        <w:jc w:val="both"/>
      </w:pPr>
      <w:r w:rsidRPr="00FE556A">
        <w:rPr>
          <w:b/>
          <w:i/>
        </w:rPr>
        <w:t>Метапредметные результаты</w:t>
      </w:r>
      <w:r>
        <w:t xml:space="preserve"> – </w:t>
      </w:r>
      <w:r w:rsidRPr="00F44442">
        <w:t xml:space="preserve">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</w:t>
      </w:r>
      <w:r>
        <w:t>других</w:t>
      </w:r>
      <w:r w:rsidRPr="00F44442">
        <w:t xml:space="preserve"> жизненных ситуациях.</w:t>
      </w:r>
      <w:r>
        <w:t xml:space="preserve"> Основными метапредметными</w:t>
      </w:r>
      <w:r w:rsidRPr="00CB1E6D">
        <w:t xml:space="preserve"> </w:t>
      </w:r>
      <w:r>
        <w:t>результатами, формируемыми при изучении информатики в основной школе, являются:</w:t>
      </w:r>
    </w:p>
    <w:p w:rsidR="00AA0B2B" w:rsidRPr="00F44442" w:rsidRDefault="00AA0B2B" w:rsidP="00C84AD6">
      <w:pPr>
        <w:numPr>
          <w:ilvl w:val="0"/>
          <w:numId w:val="2"/>
        </w:numPr>
        <w:ind w:left="0" w:firstLine="567"/>
        <w:jc w:val="both"/>
      </w:pPr>
      <w:r>
        <w:t>владение общепредметными понятиями</w:t>
      </w:r>
      <w:r w:rsidRPr="00F44442">
        <w:t xml:space="preserve"> «объект», «система», «модель», «алгоритм», «исполнитель» и др.</w:t>
      </w:r>
      <w:r>
        <w:t>;</w:t>
      </w:r>
    </w:p>
    <w:p w:rsidR="00AA0B2B" w:rsidRPr="0003422E" w:rsidRDefault="00AA0B2B" w:rsidP="00C84AD6">
      <w:pPr>
        <w:numPr>
          <w:ilvl w:val="0"/>
          <w:numId w:val="2"/>
        </w:numPr>
        <w:ind w:left="0" w:firstLine="567"/>
        <w:jc w:val="both"/>
      </w:pPr>
      <w:r w:rsidRPr="0003422E">
        <w:t>владение инф</w:t>
      </w:r>
      <w:r>
        <w:t xml:space="preserve">ормационно-логическими </w:t>
      </w:r>
      <w:r w:rsidR="009B7169">
        <w:t xml:space="preserve">умениями: </w:t>
      </w:r>
      <w:r w:rsidR="009B7169" w:rsidRPr="0003422E">
        <w:t>определять</w:t>
      </w:r>
      <w:r w:rsidRPr="0003422E">
        <w:t xml:space="preserve">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AA0B2B" w:rsidRPr="005B183A" w:rsidRDefault="00AA0B2B" w:rsidP="00C84AD6">
      <w:pPr>
        <w:numPr>
          <w:ilvl w:val="0"/>
          <w:numId w:val="2"/>
        </w:numPr>
        <w:ind w:left="0" w:firstLine="567"/>
        <w:jc w:val="both"/>
      </w:pPr>
      <w:r w:rsidRPr="0003422E">
        <w:t>владение</w:t>
      </w:r>
      <w:r w:rsidRPr="00187AB8">
        <w:t xml:space="preserve"> умениями самостоятельно планировать пути достижения целей; соотносить свои действия с планируемыми результатами, осуществлять контроль своей </w:t>
      </w:r>
      <w:r w:rsidRPr="00187AB8">
        <w:lastRenderedPageBreak/>
        <w:t xml:space="preserve">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AA0B2B" w:rsidRPr="00F44442" w:rsidRDefault="00AA0B2B" w:rsidP="00C84AD6">
      <w:pPr>
        <w:numPr>
          <w:ilvl w:val="0"/>
          <w:numId w:val="2"/>
        </w:numPr>
        <w:ind w:left="0" w:firstLine="567"/>
        <w:jc w:val="both"/>
      </w:pPr>
      <w:r w:rsidRPr="00187AB8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A0B2B" w:rsidRPr="00F44442" w:rsidRDefault="00AA0B2B" w:rsidP="00C84AD6">
      <w:pPr>
        <w:numPr>
          <w:ilvl w:val="0"/>
          <w:numId w:val="2"/>
        </w:numPr>
        <w:ind w:left="0" w:firstLine="567"/>
        <w:jc w:val="both"/>
      </w:pPr>
      <w:r w:rsidRPr="00F44442"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AA0B2B" w:rsidRPr="00F44442" w:rsidRDefault="00AA0B2B" w:rsidP="00C84AD6">
      <w:pPr>
        <w:numPr>
          <w:ilvl w:val="0"/>
          <w:numId w:val="2"/>
        </w:numPr>
        <w:ind w:left="0" w:firstLine="567"/>
        <w:jc w:val="both"/>
      </w:pPr>
      <w:r w:rsidRPr="00F44442">
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</w:t>
      </w:r>
      <w:r>
        <w:t xml:space="preserve">зависимости от стоящей задачи, </w:t>
      </w:r>
      <w:r w:rsidRPr="00F44442">
        <w:t>проверять адекватность модели объекту и цели моделирования;</w:t>
      </w:r>
    </w:p>
    <w:p w:rsidR="00AA0B2B" w:rsidRPr="0003422E" w:rsidRDefault="00AA0B2B" w:rsidP="00C84AD6">
      <w:pPr>
        <w:numPr>
          <w:ilvl w:val="0"/>
          <w:numId w:val="2"/>
        </w:numPr>
        <w:ind w:left="0" w:firstLine="567"/>
        <w:jc w:val="both"/>
      </w:pPr>
      <w:r w:rsidRPr="00FE556A">
        <w:t>ИКТ-компетен</w:t>
      </w:r>
      <w:r>
        <w:t>тность</w:t>
      </w:r>
      <w:r w:rsidRPr="00FE556A">
        <w:t xml:space="preserve"> –</w:t>
      </w:r>
      <w:r>
        <w:t xml:space="preserve"> </w:t>
      </w:r>
      <w:r w:rsidRPr="00F44442"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</w:t>
      </w:r>
      <w:r>
        <w:t>о информационного пространства (о</w:t>
      </w:r>
      <w:r w:rsidRPr="0003422E">
        <w:t>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гипермедиасообщений; коммуникация и социальное взаимодействие; поиск и организация хранения информации; анализ информации)</w:t>
      </w:r>
      <w:r>
        <w:t>.</w:t>
      </w:r>
    </w:p>
    <w:p w:rsidR="00AA0B2B" w:rsidRDefault="00AA0B2B" w:rsidP="002F78E5">
      <w:pPr>
        <w:ind w:firstLine="567"/>
        <w:jc w:val="both"/>
      </w:pPr>
      <w:r w:rsidRPr="00FE556A">
        <w:rPr>
          <w:b/>
          <w:i/>
        </w:rPr>
        <w:t>Предметные результаты</w:t>
      </w:r>
      <w:r>
        <w:t xml:space="preserve"> включают в себя: </w:t>
      </w:r>
      <w:r w:rsidRPr="00F44442">
        <w:t xml:space="preserve">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</w:t>
      </w:r>
      <w:r>
        <w:t>В соответствии с федеральны</w:t>
      </w:r>
      <w:r w:rsidRPr="00046487">
        <w:t>м государст</w:t>
      </w:r>
      <w:r>
        <w:t>венным образовательным стандартом</w:t>
      </w:r>
      <w:r w:rsidRPr="00046487">
        <w:t xml:space="preserve"> общего образования </w:t>
      </w:r>
      <w:r>
        <w:t>основные предметные</w:t>
      </w:r>
      <w:r w:rsidRPr="00CB1E6D">
        <w:t xml:space="preserve"> </w:t>
      </w:r>
      <w:r>
        <w:t>результаты изучения информатики в основной школе отражают:</w:t>
      </w:r>
    </w:p>
    <w:p w:rsidR="00AA0B2B" w:rsidRPr="00F44442" w:rsidRDefault="00AA0B2B" w:rsidP="00C84AD6">
      <w:pPr>
        <w:numPr>
          <w:ilvl w:val="0"/>
          <w:numId w:val="2"/>
        </w:numPr>
        <w:ind w:left="0" w:firstLine="567"/>
        <w:jc w:val="both"/>
      </w:pPr>
      <w:r w:rsidRPr="00F44442"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AA0B2B" w:rsidRPr="00F44442" w:rsidRDefault="00AA0B2B" w:rsidP="00C84AD6">
      <w:pPr>
        <w:numPr>
          <w:ilvl w:val="0"/>
          <w:numId w:val="2"/>
        </w:numPr>
        <w:ind w:left="0" w:firstLine="567"/>
        <w:jc w:val="both"/>
      </w:pPr>
      <w:r w:rsidRPr="00F44442"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AA0B2B" w:rsidRPr="00F44442" w:rsidRDefault="00AA0B2B" w:rsidP="00C84AD6">
      <w:pPr>
        <w:numPr>
          <w:ilvl w:val="0"/>
          <w:numId w:val="2"/>
        </w:numPr>
        <w:ind w:left="0" w:firstLine="567"/>
        <w:jc w:val="both"/>
      </w:pPr>
      <w:r w:rsidRPr="00F44442"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AA0B2B" w:rsidRPr="00F44442" w:rsidRDefault="00AA0B2B" w:rsidP="00C84AD6">
      <w:pPr>
        <w:numPr>
          <w:ilvl w:val="0"/>
          <w:numId w:val="2"/>
        </w:numPr>
        <w:ind w:left="0" w:firstLine="567"/>
        <w:jc w:val="both"/>
      </w:pPr>
      <w:r w:rsidRPr="00F44442"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7A4F8D" w:rsidRPr="00A11ACA" w:rsidRDefault="00AA0B2B" w:rsidP="00A11ACA">
      <w:pPr>
        <w:numPr>
          <w:ilvl w:val="0"/>
          <w:numId w:val="2"/>
        </w:numPr>
        <w:ind w:left="0" w:firstLine="567"/>
        <w:jc w:val="both"/>
      </w:pPr>
      <w:r w:rsidRPr="00F44442">
        <w:t xml:space="preserve">формирование навыков и умений безопасного и целесообразного поведения при работе с компьютерными программами </w:t>
      </w:r>
      <w:r>
        <w:t xml:space="preserve">и </w:t>
      </w:r>
      <w:r w:rsidRPr="00F44442">
        <w:t>в Интернете, умения соблюдать нормы информационной этики и права.</w:t>
      </w:r>
      <w:bookmarkStart w:id="2" w:name="_Toc343949361"/>
      <w:bookmarkStart w:id="3" w:name="_GoBack"/>
      <w:bookmarkEnd w:id="2"/>
      <w:bookmarkEnd w:id="3"/>
    </w:p>
    <w:sectPr w:rsidR="007A4F8D" w:rsidRPr="00A11ACA" w:rsidSect="00001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BFD" w:rsidRDefault="00902BFD" w:rsidP="002F78E5">
      <w:r>
        <w:separator/>
      </w:r>
    </w:p>
  </w:endnote>
  <w:endnote w:type="continuationSeparator" w:id="0">
    <w:p w:rsidR="00902BFD" w:rsidRDefault="00902BFD" w:rsidP="002F7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choolBookCSanPi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BFD" w:rsidRDefault="00902BFD" w:rsidP="002F78E5">
      <w:r>
        <w:separator/>
      </w:r>
    </w:p>
  </w:footnote>
  <w:footnote w:type="continuationSeparator" w:id="0">
    <w:p w:rsidR="00902BFD" w:rsidRDefault="00902BFD" w:rsidP="002F7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7EEFE7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4" w15:restartNumberingAfterBreak="0">
    <w:nsid w:val="0000000B"/>
    <w:multiLevelType w:val="singleLevel"/>
    <w:tmpl w:val="0000000B"/>
    <w:name w:val="WW8Num11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C"/>
    <w:multiLevelType w:val="singleLevel"/>
    <w:tmpl w:val="0000000C"/>
    <w:name w:val="WW8Num1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CBC41F5"/>
    <w:multiLevelType w:val="hybridMultilevel"/>
    <w:tmpl w:val="4078D1A6"/>
    <w:lvl w:ilvl="0" w:tplc="7A2EA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CC9B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52CFE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74B5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9A7F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943B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A468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1A5AD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EE94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EA2300"/>
    <w:multiLevelType w:val="hybridMultilevel"/>
    <w:tmpl w:val="D562C84E"/>
    <w:lvl w:ilvl="0" w:tplc="98580596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9905F1"/>
    <w:multiLevelType w:val="hybridMultilevel"/>
    <w:tmpl w:val="588C5A56"/>
    <w:lvl w:ilvl="0" w:tplc="13AAA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22AF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98534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E0F2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0E5F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901A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1EA3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2A52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42B1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53D0A"/>
    <w:multiLevelType w:val="hybridMultilevel"/>
    <w:tmpl w:val="F052237C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7542E0"/>
    <w:multiLevelType w:val="hybridMultilevel"/>
    <w:tmpl w:val="75EC4360"/>
    <w:lvl w:ilvl="0" w:tplc="F118A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B79EE"/>
    <w:multiLevelType w:val="hybridMultilevel"/>
    <w:tmpl w:val="DDFCA214"/>
    <w:lvl w:ilvl="0" w:tplc="89A61B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569C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74F3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1A4E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445E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9674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4C44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8CF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1A9C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DC7648"/>
    <w:multiLevelType w:val="hybridMultilevel"/>
    <w:tmpl w:val="148803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26A6CA8"/>
    <w:multiLevelType w:val="hybridMultilevel"/>
    <w:tmpl w:val="F052237C"/>
    <w:lvl w:ilvl="0" w:tplc="9FBC9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201226"/>
    <w:multiLevelType w:val="hybridMultilevel"/>
    <w:tmpl w:val="C400ABD8"/>
    <w:lvl w:ilvl="0" w:tplc="09705B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5C46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EEC83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C6D0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18B4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6A18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B095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58B1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4456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8E5"/>
    <w:rsid w:val="00001BE7"/>
    <w:rsid w:val="00005660"/>
    <w:rsid w:val="0003422E"/>
    <w:rsid w:val="00044A7E"/>
    <w:rsid w:val="00046487"/>
    <w:rsid w:val="00081B94"/>
    <w:rsid w:val="000A1FCC"/>
    <w:rsid w:val="0014532E"/>
    <w:rsid w:val="00152991"/>
    <w:rsid w:val="00153122"/>
    <w:rsid w:val="00187AB8"/>
    <w:rsid w:val="00193C0A"/>
    <w:rsid w:val="001B2AA5"/>
    <w:rsid w:val="001D0DDB"/>
    <w:rsid w:val="001D68CE"/>
    <w:rsid w:val="001F6691"/>
    <w:rsid w:val="00200671"/>
    <w:rsid w:val="00265FA7"/>
    <w:rsid w:val="00272C3B"/>
    <w:rsid w:val="002B6992"/>
    <w:rsid w:val="002C3658"/>
    <w:rsid w:val="002C3F35"/>
    <w:rsid w:val="002C6965"/>
    <w:rsid w:val="002F78E5"/>
    <w:rsid w:val="0030213E"/>
    <w:rsid w:val="00331C2A"/>
    <w:rsid w:val="00335A38"/>
    <w:rsid w:val="00356AAB"/>
    <w:rsid w:val="003724D5"/>
    <w:rsid w:val="00382E2B"/>
    <w:rsid w:val="00385EE1"/>
    <w:rsid w:val="003E3129"/>
    <w:rsid w:val="003F19E8"/>
    <w:rsid w:val="0040350B"/>
    <w:rsid w:val="00420DD8"/>
    <w:rsid w:val="00450BEA"/>
    <w:rsid w:val="004D00F6"/>
    <w:rsid w:val="004F34FE"/>
    <w:rsid w:val="004F73E2"/>
    <w:rsid w:val="005001AC"/>
    <w:rsid w:val="00504AAF"/>
    <w:rsid w:val="0051709B"/>
    <w:rsid w:val="00547C9F"/>
    <w:rsid w:val="005620C1"/>
    <w:rsid w:val="005669DA"/>
    <w:rsid w:val="005718C1"/>
    <w:rsid w:val="005B183A"/>
    <w:rsid w:val="005C4036"/>
    <w:rsid w:val="00655389"/>
    <w:rsid w:val="00676903"/>
    <w:rsid w:val="006A4E9A"/>
    <w:rsid w:val="006B35C6"/>
    <w:rsid w:val="007413CC"/>
    <w:rsid w:val="00771F04"/>
    <w:rsid w:val="00775158"/>
    <w:rsid w:val="007875A8"/>
    <w:rsid w:val="007A4F8D"/>
    <w:rsid w:val="007B51E4"/>
    <w:rsid w:val="007E4260"/>
    <w:rsid w:val="00804C81"/>
    <w:rsid w:val="00836B6B"/>
    <w:rsid w:val="00841A9A"/>
    <w:rsid w:val="008A5393"/>
    <w:rsid w:val="008A64C9"/>
    <w:rsid w:val="008C1DCE"/>
    <w:rsid w:val="008C1FE7"/>
    <w:rsid w:val="008E6C9D"/>
    <w:rsid w:val="008F30F1"/>
    <w:rsid w:val="00902BFD"/>
    <w:rsid w:val="00921B96"/>
    <w:rsid w:val="0094253F"/>
    <w:rsid w:val="00947C08"/>
    <w:rsid w:val="009625FA"/>
    <w:rsid w:val="00966A07"/>
    <w:rsid w:val="00977488"/>
    <w:rsid w:val="009866FB"/>
    <w:rsid w:val="009A1D86"/>
    <w:rsid w:val="009B37EC"/>
    <w:rsid w:val="009B3FB5"/>
    <w:rsid w:val="009B7169"/>
    <w:rsid w:val="009C5FB6"/>
    <w:rsid w:val="009D21D1"/>
    <w:rsid w:val="00A11ACA"/>
    <w:rsid w:val="00A20029"/>
    <w:rsid w:val="00A22D8F"/>
    <w:rsid w:val="00A325BD"/>
    <w:rsid w:val="00A50EB7"/>
    <w:rsid w:val="00A61A04"/>
    <w:rsid w:val="00A85B94"/>
    <w:rsid w:val="00AA0B2B"/>
    <w:rsid w:val="00AA22CB"/>
    <w:rsid w:val="00AA6121"/>
    <w:rsid w:val="00AC32B6"/>
    <w:rsid w:val="00AC4A8C"/>
    <w:rsid w:val="00AC78CB"/>
    <w:rsid w:val="00AD7288"/>
    <w:rsid w:val="00AE3758"/>
    <w:rsid w:val="00B358FE"/>
    <w:rsid w:val="00B50753"/>
    <w:rsid w:val="00B57A30"/>
    <w:rsid w:val="00BB1164"/>
    <w:rsid w:val="00BC1069"/>
    <w:rsid w:val="00BE40CC"/>
    <w:rsid w:val="00BF78B2"/>
    <w:rsid w:val="00BF7E88"/>
    <w:rsid w:val="00C07485"/>
    <w:rsid w:val="00C2400B"/>
    <w:rsid w:val="00C53A20"/>
    <w:rsid w:val="00C674EB"/>
    <w:rsid w:val="00C84AD6"/>
    <w:rsid w:val="00CB1E6D"/>
    <w:rsid w:val="00CB6357"/>
    <w:rsid w:val="00D01098"/>
    <w:rsid w:val="00D01DC1"/>
    <w:rsid w:val="00D020DD"/>
    <w:rsid w:val="00D079FB"/>
    <w:rsid w:val="00D122BF"/>
    <w:rsid w:val="00D14E72"/>
    <w:rsid w:val="00D2196A"/>
    <w:rsid w:val="00D43EC3"/>
    <w:rsid w:val="00D7086A"/>
    <w:rsid w:val="00DA2292"/>
    <w:rsid w:val="00DB191A"/>
    <w:rsid w:val="00DB6BA4"/>
    <w:rsid w:val="00DE6C3F"/>
    <w:rsid w:val="00E160FD"/>
    <w:rsid w:val="00E31F20"/>
    <w:rsid w:val="00E47F47"/>
    <w:rsid w:val="00E67F54"/>
    <w:rsid w:val="00E96327"/>
    <w:rsid w:val="00EA55C5"/>
    <w:rsid w:val="00EE19F9"/>
    <w:rsid w:val="00F00D3A"/>
    <w:rsid w:val="00F335D8"/>
    <w:rsid w:val="00F44442"/>
    <w:rsid w:val="00FA7596"/>
    <w:rsid w:val="00FC414C"/>
    <w:rsid w:val="00FE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803C3E"/>
  <w15:chartTrackingRefBased/>
  <w15:docId w15:val="{8FCB4C34-1CF8-45E8-B1A2-BB925280B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footer" w:locked="1"/>
    <w:lsdException w:name="caption" w:locked="1" w:semiHidden="1" w:unhideWhenUsed="1" w:qFormat="1"/>
    <w:lsdException w:name="footnote reference" w:locked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Indent 2" w:locked="1"/>
    <w:lsdException w:name="Body Text Indent 3" w:locked="1"/>
    <w:lsdException w:name="Block Text" w:locked="1"/>
    <w:lsdException w:name="Strong" w:locked="1" w:uiPriority="22" w:qFormat="1"/>
    <w:lsdException w:name="Emphasis" w:locked="1" w:qFormat="1"/>
    <w:lsdException w:name="Plain Text" w:locked="1"/>
    <w:lsdException w:name="Normal (Web)" w:locked="1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E3758"/>
    <w:rPr>
      <w:rFonts w:ascii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rsid w:val="002F78E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0"/>
    <w:next w:val="a0"/>
    <w:link w:val="20"/>
    <w:qFormat/>
    <w:rsid w:val="002F78E5"/>
    <w:pPr>
      <w:keepNext/>
      <w:ind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0"/>
    <w:next w:val="a0"/>
    <w:link w:val="30"/>
    <w:qFormat/>
    <w:rsid w:val="002F78E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2F78E5"/>
    <w:pPr>
      <w:keepNext/>
      <w:ind w:firstLine="54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2F78E5"/>
    <w:pPr>
      <w:keepNext/>
      <w:ind w:left="540"/>
      <w:jc w:val="both"/>
      <w:outlineLvl w:val="4"/>
    </w:pPr>
    <w:rPr>
      <w:b/>
      <w:bCs/>
    </w:rPr>
  </w:style>
  <w:style w:type="paragraph" w:styleId="6">
    <w:name w:val="heading 6"/>
    <w:basedOn w:val="a0"/>
    <w:next w:val="a0"/>
    <w:link w:val="60"/>
    <w:qFormat/>
    <w:rsid w:val="002F78E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2F78E5"/>
    <w:pPr>
      <w:spacing w:before="240" w:after="60"/>
      <w:outlineLvl w:val="6"/>
    </w:pPr>
    <w:rPr>
      <w:rFonts w:ascii="Calibri" w:hAnsi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F78E5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20">
    <w:name w:val="Заголовок 2 Знак"/>
    <w:link w:val="2"/>
    <w:locked/>
    <w:rsid w:val="002F78E5"/>
    <w:rPr>
      <w:rFonts w:ascii="Times New Roman" w:hAnsi="Times New Roman" w:cs="Times New Roman"/>
      <w:b/>
      <w:bCs/>
      <w:color w:val="339966"/>
      <w:sz w:val="24"/>
      <w:szCs w:val="24"/>
      <w:lang w:val="x-none" w:eastAsia="ru-RU"/>
    </w:rPr>
  </w:style>
  <w:style w:type="character" w:customStyle="1" w:styleId="30">
    <w:name w:val="Заголовок 3 Знак"/>
    <w:link w:val="3"/>
    <w:locked/>
    <w:rsid w:val="002F78E5"/>
    <w:rPr>
      <w:rFonts w:ascii="Arial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link w:val="4"/>
    <w:locked/>
    <w:rsid w:val="002F78E5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link w:val="5"/>
    <w:locked/>
    <w:rsid w:val="002F78E5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60">
    <w:name w:val="Заголовок 6 Знак"/>
    <w:link w:val="6"/>
    <w:locked/>
    <w:rsid w:val="002F78E5"/>
    <w:rPr>
      <w:rFonts w:ascii="Calibri" w:hAnsi="Calibri" w:cs="Times New Roman"/>
      <w:b/>
      <w:bCs/>
      <w:lang w:val="x-none" w:eastAsia="ru-RU"/>
    </w:rPr>
  </w:style>
  <w:style w:type="character" w:customStyle="1" w:styleId="70">
    <w:name w:val="Заголовок 7 Знак"/>
    <w:link w:val="7"/>
    <w:locked/>
    <w:rsid w:val="002F78E5"/>
    <w:rPr>
      <w:rFonts w:ascii="Calibri" w:hAnsi="Calibri" w:cs="Times New Roman"/>
      <w:sz w:val="24"/>
      <w:szCs w:val="24"/>
      <w:lang w:val="x-none" w:eastAsia="ru-RU"/>
    </w:rPr>
  </w:style>
  <w:style w:type="paragraph" w:styleId="a4">
    <w:name w:val="Normal (Web)"/>
    <w:basedOn w:val="a0"/>
    <w:uiPriority w:val="99"/>
    <w:rsid w:val="002F78E5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rsid w:val="002F78E5"/>
    <w:pPr>
      <w:ind w:firstLine="540"/>
      <w:jc w:val="both"/>
    </w:pPr>
  </w:style>
  <w:style w:type="character" w:customStyle="1" w:styleId="22">
    <w:name w:val="Основной текст с отступом 2 Знак"/>
    <w:link w:val="21"/>
    <w:locked/>
    <w:rsid w:val="002F78E5"/>
    <w:rPr>
      <w:rFonts w:ascii="Times New Roman" w:hAnsi="Times New Roman" w:cs="Times New Roman"/>
      <w:sz w:val="24"/>
      <w:szCs w:val="24"/>
      <w:lang w:val="x-none" w:eastAsia="ru-RU"/>
    </w:rPr>
  </w:style>
  <w:style w:type="paragraph" w:styleId="31">
    <w:name w:val="Body Text Indent 3"/>
    <w:basedOn w:val="a0"/>
    <w:link w:val="32"/>
    <w:rsid w:val="002F78E5"/>
    <w:pPr>
      <w:ind w:firstLine="567"/>
      <w:jc w:val="both"/>
    </w:pPr>
  </w:style>
  <w:style w:type="character" w:customStyle="1" w:styleId="32">
    <w:name w:val="Основной текст с отступом 3 Знак"/>
    <w:link w:val="31"/>
    <w:locked/>
    <w:rsid w:val="002F78E5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Body Text Indent"/>
    <w:basedOn w:val="a0"/>
    <w:link w:val="a6"/>
    <w:rsid w:val="002F78E5"/>
    <w:pPr>
      <w:ind w:firstLine="540"/>
      <w:jc w:val="both"/>
    </w:pPr>
  </w:style>
  <w:style w:type="character" w:customStyle="1" w:styleId="a6">
    <w:name w:val="Основной текст с отступом Знак"/>
    <w:link w:val="a5"/>
    <w:locked/>
    <w:rsid w:val="002F78E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Iauiue3">
    <w:name w:val="Iau?iue3"/>
    <w:rsid w:val="002F78E5"/>
    <w:pPr>
      <w:overflowPunct w:val="0"/>
      <w:autoSpaceDE w:val="0"/>
      <w:autoSpaceDN w:val="0"/>
      <w:adjustRightInd w:val="0"/>
      <w:ind w:firstLine="426"/>
      <w:jc w:val="both"/>
      <w:textAlignment w:val="baseline"/>
    </w:pPr>
    <w:rPr>
      <w:rFonts w:ascii="Times New Roman" w:hAnsi="Times New Roman"/>
      <w:sz w:val="24"/>
      <w:lang w:val="en-US"/>
    </w:rPr>
  </w:style>
  <w:style w:type="paragraph" w:customStyle="1" w:styleId="Iauiue5">
    <w:name w:val="Iau?iue5"/>
    <w:rsid w:val="002F78E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US"/>
    </w:rPr>
  </w:style>
  <w:style w:type="paragraph" w:styleId="a7">
    <w:name w:val="footnote text"/>
    <w:basedOn w:val="a0"/>
    <w:link w:val="a8"/>
    <w:rsid w:val="002F78E5"/>
    <w:rPr>
      <w:sz w:val="20"/>
      <w:szCs w:val="20"/>
    </w:rPr>
  </w:style>
  <w:style w:type="character" w:customStyle="1" w:styleId="a8">
    <w:name w:val="Текст сноски Знак"/>
    <w:link w:val="a7"/>
    <w:locked/>
    <w:rsid w:val="002F78E5"/>
    <w:rPr>
      <w:rFonts w:ascii="Times New Roman" w:hAnsi="Times New Roman" w:cs="Times New Roman"/>
      <w:sz w:val="20"/>
      <w:szCs w:val="20"/>
      <w:lang w:val="x-none" w:eastAsia="ru-RU"/>
    </w:rPr>
  </w:style>
  <w:style w:type="character" w:styleId="a9">
    <w:name w:val="footnote reference"/>
    <w:rsid w:val="002F78E5"/>
    <w:rPr>
      <w:vertAlign w:val="superscript"/>
    </w:rPr>
  </w:style>
  <w:style w:type="paragraph" w:styleId="aa">
    <w:name w:val="Body Text"/>
    <w:basedOn w:val="a0"/>
    <w:link w:val="ab"/>
    <w:rsid w:val="002F78E5"/>
    <w:rPr>
      <w:sz w:val="28"/>
    </w:rPr>
  </w:style>
  <w:style w:type="character" w:customStyle="1" w:styleId="ab">
    <w:name w:val="Основной текст Знак"/>
    <w:link w:val="aa"/>
    <w:locked/>
    <w:rsid w:val="002F78E5"/>
    <w:rPr>
      <w:rFonts w:ascii="Times New Roman" w:hAnsi="Times New Roman" w:cs="Times New Roman"/>
      <w:sz w:val="24"/>
      <w:szCs w:val="24"/>
      <w:lang w:val="x-none" w:eastAsia="ru-RU"/>
    </w:rPr>
  </w:style>
  <w:style w:type="paragraph" w:styleId="ac">
    <w:name w:val="Title"/>
    <w:basedOn w:val="a0"/>
    <w:link w:val="ad"/>
    <w:qFormat/>
    <w:rsid w:val="002F78E5"/>
    <w:pPr>
      <w:ind w:firstLine="567"/>
      <w:jc w:val="center"/>
    </w:pPr>
    <w:rPr>
      <w:b/>
      <w:szCs w:val="20"/>
    </w:rPr>
  </w:style>
  <w:style w:type="character" w:customStyle="1" w:styleId="ad">
    <w:name w:val="Заголовок Знак"/>
    <w:link w:val="ac"/>
    <w:locked/>
    <w:rsid w:val="002F78E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styleId="ae">
    <w:name w:val="Hyperlink"/>
    <w:rsid w:val="002F78E5"/>
    <w:rPr>
      <w:color w:val="0000FF"/>
      <w:u w:val="single"/>
    </w:rPr>
  </w:style>
  <w:style w:type="character" w:styleId="af">
    <w:name w:val="FollowedHyperlink"/>
    <w:rsid w:val="002F78E5"/>
    <w:rPr>
      <w:color w:val="800080"/>
      <w:u w:val="single"/>
    </w:rPr>
  </w:style>
  <w:style w:type="paragraph" w:styleId="af0">
    <w:name w:val="footer"/>
    <w:basedOn w:val="a0"/>
    <w:link w:val="af1"/>
    <w:rsid w:val="002F78E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locked/>
    <w:rsid w:val="002F78E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2">
    <w:name w:val="page number"/>
    <w:rsid w:val="002F78E5"/>
    <w:rPr>
      <w:rFonts w:cs="Times New Roman"/>
    </w:rPr>
  </w:style>
  <w:style w:type="paragraph" w:styleId="11">
    <w:name w:val="toc 1"/>
    <w:basedOn w:val="a0"/>
    <w:next w:val="a0"/>
    <w:autoRedefine/>
    <w:rsid w:val="002F78E5"/>
  </w:style>
  <w:style w:type="paragraph" w:styleId="23">
    <w:name w:val="toc 2"/>
    <w:basedOn w:val="a0"/>
    <w:next w:val="a0"/>
    <w:autoRedefine/>
    <w:rsid w:val="002F78E5"/>
    <w:pPr>
      <w:ind w:left="240"/>
    </w:pPr>
  </w:style>
  <w:style w:type="paragraph" w:styleId="33">
    <w:name w:val="toc 3"/>
    <w:basedOn w:val="a0"/>
    <w:next w:val="a0"/>
    <w:autoRedefine/>
    <w:rsid w:val="002F78E5"/>
    <w:pPr>
      <w:ind w:left="480"/>
    </w:pPr>
  </w:style>
  <w:style w:type="paragraph" w:styleId="41">
    <w:name w:val="toc 4"/>
    <w:basedOn w:val="a0"/>
    <w:next w:val="a0"/>
    <w:autoRedefine/>
    <w:rsid w:val="002F78E5"/>
    <w:pPr>
      <w:ind w:left="720"/>
    </w:pPr>
  </w:style>
  <w:style w:type="paragraph" w:styleId="51">
    <w:name w:val="toc 5"/>
    <w:basedOn w:val="a0"/>
    <w:next w:val="a0"/>
    <w:autoRedefine/>
    <w:rsid w:val="002F78E5"/>
    <w:pPr>
      <w:ind w:left="960"/>
    </w:pPr>
  </w:style>
  <w:style w:type="paragraph" w:styleId="61">
    <w:name w:val="toc 6"/>
    <w:basedOn w:val="a0"/>
    <w:next w:val="a0"/>
    <w:autoRedefine/>
    <w:rsid w:val="002F78E5"/>
    <w:pPr>
      <w:ind w:left="1200"/>
    </w:pPr>
  </w:style>
  <w:style w:type="paragraph" w:styleId="71">
    <w:name w:val="toc 7"/>
    <w:basedOn w:val="a0"/>
    <w:next w:val="a0"/>
    <w:autoRedefine/>
    <w:rsid w:val="002F78E5"/>
    <w:pPr>
      <w:ind w:left="1440"/>
    </w:pPr>
  </w:style>
  <w:style w:type="paragraph" w:styleId="8">
    <w:name w:val="toc 8"/>
    <w:basedOn w:val="a0"/>
    <w:next w:val="a0"/>
    <w:autoRedefine/>
    <w:rsid w:val="002F78E5"/>
    <w:pPr>
      <w:ind w:left="1680"/>
    </w:pPr>
  </w:style>
  <w:style w:type="paragraph" w:styleId="9">
    <w:name w:val="toc 9"/>
    <w:basedOn w:val="a0"/>
    <w:next w:val="a0"/>
    <w:autoRedefine/>
    <w:rsid w:val="002F78E5"/>
    <w:pPr>
      <w:ind w:left="1920"/>
    </w:pPr>
  </w:style>
  <w:style w:type="character" w:customStyle="1" w:styleId="af3">
    <w:name w:val="Текст концевой сноски Знак"/>
    <w:link w:val="af4"/>
    <w:semiHidden/>
    <w:locked/>
    <w:rsid w:val="002F78E5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4">
    <w:name w:val="endnote text"/>
    <w:basedOn w:val="a0"/>
    <w:link w:val="af3"/>
    <w:semiHidden/>
    <w:rsid w:val="002F78E5"/>
    <w:rPr>
      <w:sz w:val="20"/>
      <w:szCs w:val="20"/>
    </w:rPr>
  </w:style>
  <w:style w:type="character" w:styleId="af5">
    <w:name w:val="Strong"/>
    <w:uiPriority w:val="22"/>
    <w:qFormat/>
    <w:rsid w:val="002F78E5"/>
    <w:rPr>
      <w:b/>
    </w:rPr>
  </w:style>
  <w:style w:type="character" w:styleId="af6">
    <w:name w:val="Emphasis"/>
    <w:qFormat/>
    <w:rsid w:val="002F78E5"/>
    <w:rPr>
      <w:i/>
    </w:rPr>
  </w:style>
  <w:style w:type="character" w:customStyle="1" w:styleId="bodytext1">
    <w:name w:val="bodytext1"/>
    <w:rsid w:val="002F78E5"/>
    <w:rPr>
      <w:rFonts w:ascii="Tahoma" w:hAnsi="Tahoma"/>
      <w:color w:val="000000"/>
      <w:sz w:val="17"/>
    </w:rPr>
  </w:style>
  <w:style w:type="paragraph" w:customStyle="1" w:styleId="12">
    <w:name w:val="Абзац списка1"/>
    <w:basedOn w:val="a0"/>
    <w:rsid w:val="002F78E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3">
    <w:name w:val="Без интервала1"/>
    <w:rsid w:val="002F78E5"/>
    <w:rPr>
      <w:rFonts w:eastAsia="Times New Roman"/>
      <w:sz w:val="22"/>
      <w:szCs w:val="22"/>
      <w:lang w:eastAsia="en-US"/>
    </w:rPr>
  </w:style>
  <w:style w:type="paragraph" w:styleId="af7">
    <w:name w:val="Subtitle"/>
    <w:basedOn w:val="a0"/>
    <w:next w:val="a0"/>
    <w:link w:val="af8"/>
    <w:qFormat/>
    <w:rsid w:val="002F78E5"/>
    <w:pPr>
      <w:spacing w:after="60"/>
      <w:jc w:val="center"/>
      <w:outlineLvl w:val="1"/>
    </w:pPr>
    <w:rPr>
      <w:rFonts w:ascii="Cambria" w:hAnsi="Cambria"/>
    </w:rPr>
  </w:style>
  <w:style w:type="character" w:customStyle="1" w:styleId="af8">
    <w:name w:val="Подзаголовок Знак"/>
    <w:link w:val="af7"/>
    <w:locked/>
    <w:rsid w:val="002F78E5"/>
    <w:rPr>
      <w:rFonts w:ascii="Cambria" w:hAnsi="Cambria" w:cs="Times New Roman"/>
      <w:sz w:val="24"/>
      <w:szCs w:val="24"/>
      <w:lang w:val="x-none" w:eastAsia="ru-RU"/>
    </w:rPr>
  </w:style>
  <w:style w:type="character" w:customStyle="1" w:styleId="greenurl1">
    <w:name w:val="green_url1"/>
    <w:rsid w:val="002F78E5"/>
    <w:rPr>
      <w:color w:val="006600"/>
    </w:rPr>
  </w:style>
  <w:style w:type="paragraph" w:styleId="af9">
    <w:name w:val="header"/>
    <w:basedOn w:val="a0"/>
    <w:link w:val="afa"/>
    <w:rsid w:val="002F78E5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af9"/>
    <w:locked/>
    <w:rsid w:val="002F78E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fb">
    <w:name w:val="Вопрос к классу"/>
    <w:basedOn w:val="a0"/>
    <w:rsid w:val="002F78E5"/>
    <w:pPr>
      <w:suppressAutoHyphens/>
      <w:ind w:firstLine="561"/>
      <w:jc w:val="both"/>
    </w:pPr>
    <w:rPr>
      <w:sz w:val="28"/>
      <w:szCs w:val="20"/>
      <w:u w:val="single"/>
    </w:rPr>
  </w:style>
  <w:style w:type="paragraph" w:customStyle="1" w:styleId="zag2">
    <w:name w:val="zag2"/>
    <w:rsid w:val="002F78E5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hAnsi="Arial" w:cs="Arial"/>
      <w:b/>
      <w:bCs/>
      <w:sz w:val="26"/>
      <w:szCs w:val="26"/>
      <w:lang w:eastAsia="ar-SA"/>
    </w:rPr>
  </w:style>
  <w:style w:type="character" w:customStyle="1" w:styleId="Zag11">
    <w:name w:val="Zag_11"/>
    <w:rsid w:val="002F78E5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F78E5"/>
    <w:rPr>
      <w:rFonts w:ascii="Times New Roman" w:hAnsi="Times New Roman"/>
      <w:sz w:val="24"/>
      <w:u w:val="none"/>
      <w:effect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F78E5"/>
    <w:rPr>
      <w:rFonts w:ascii="Times New Roman" w:hAnsi="Times New Roman"/>
      <w:sz w:val="24"/>
      <w:u w:val="none"/>
      <w:effect w:val="none"/>
    </w:rPr>
  </w:style>
  <w:style w:type="paragraph" w:customStyle="1" w:styleId="afc">
    <w:name w:val="А_основной"/>
    <w:basedOn w:val="a0"/>
    <w:link w:val="afd"/>
    <w:rsid w:val="002F78E5"/>
    <w:pPr>
      <w:spacing w:line="360" w:lineRule="auto"/>
      <w:ind w:firstLine="454"/>
      <w:jc w:val="both"/>
    </w:pPr>
    <w:rPr>
      <w:rFonts w:eastAsia="Times New Roman"/>
      <w:sz w:val="28"/>
      <w:szCs w:val="28"/>
      <w:lang w:eastAsia="en-US"/>
    </w:rPr>
  </w:style>
  <w:style w:type="character" w:customStyle="1" w:styleId="afd">
    <w:name w:val="А_основной Знак"/>
    <w:link w:val="afc"/>
    <w:locked/>
    <w:rsid w:val="002F78E5"/>
    <w:rPr>
      <w:rFonts w:ascii="Times New Roman" w:eastAsia="Times New Roman" w:hAnsi="Times New Roman" w:cs="Times New Roman"/>
      <w:sz w:val="28"/>
      <w:szCs w:val="28"/>
    </w:rPr>
  </w:style>
  <w:style w:type="character" w:customStyle="1" w:styleId="afe">
    <w:name w:val="Текст выноски Знак"/>
    <w:link w:val="aff"/>
    <w:locked/>
    <w:rsid w:val="002F78E5"/>
    <w:rPr>
      <w:rFonts w:ascii="Tahoma" w:hAnsi="Tahoma" w:cs="Tahoma"/>
      <w:sz w:val="16"/>
      <w:szCs w:val="16"/>
    </w:rPr>
  </w:style>
  <w:style w:type="paragraph" w:styleId="aff">
    <w:name w:val="Balloon Text"/>
    <w:basedOn w:val="a0"/>
    <w:link w:val="afe"/>
    <w:rsid w:val="002F78E5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4">
    <w:name w:val="Текст выноски Знак1"/>
    <w:semiHidden/>
    <w:rsid w:val="002F78E5"/>
    <w:rPr>
      <w:rFonts w:ascii="Tahoma" w:hAnsi="Tahoma" w:cs="Tahoma"/>
      <w:sz w:val="16"/>
      <w:szCs w:val="16"/>
      <w:lang w:val="x-none" w:eastAsia="ru-RU"/>
    </w:rPr>
  </w:style>
  <w:style w:type="paragraph" w:customStyle="1" w:styleId="15">
    <w:name w:val="Абзац списка1"/>
    <w:basedOn w:val="a0"/>
    <w:rsid w:val="002F78E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2F78E5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F78E5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2F78E5"/>
    <w:pPr>
      <w:ind w:left="720" w:firstLine="700"/>
      <w:jc w:val="both"/>
    </w:pPr>
    <w:rPr>
      <w:rFonts w:eastAsia="Times New Roman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F78E5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rsid w:val="002F78E5"/>
    <w:pPr>
      <w:spacing w:after="120"/>
      <w:ind w:left="280"/>
    </w:pPr>
    <w:rPr>
      <w:rFonts w:eastAsia="Times New Roman"/>
    </w:rPr>
  </w:style>
  <w:style w:type="paragraph" w:customStyle="1" w:styleId="ZTOCLVL3">
    <w:name w:val="Z_TOC LVL 3"/>
    <w:rsid w:val="002F78E5"/>
    <w:pPr>
      <w:widowControl w:val="0"/>
      <w:tabs>
        <w:tab w:val="right" w:leader="dot" w:pos="6236"/>
      </w:tabs>
      <w:suppressAutoHyphens/>
      <w:autoSpaceDE w:val="0"/>
      <w:spacing w:line="240" w:lineRule="atLeast"/>
      <w:ind w:left="510" w:hanging="227"/>
    </w:pPr>
    <w:rPr>
      <w:rFonts w:ascii="SchoolBookC" w:hAnsi="SchoolBookC" w:cs="SchoolBookC"/>
      <w:sz w:val="22"/>
      <w:szCs w:val="22"/>
      <w:lang w:eastAsia="ar-SA"/>
    </w:rPr>
  </w:style>
  <w:style w:type="paragraph" w:customStyle="1" w:styleId="ZTOCLVL2">
    <w:name w:val="Z_TOC LVL 2"/>
    <w:rsid w:val="002F78E5"/>
    <w:pPr>
      <w:widowControl w:val="0"/>
      <w:tabs>
        <w:tab w:val="left" w:pos="1077"/>
        <w:tab w:val="right" w:leader="dot" w:pos="6236"/>
      </w:tabs>
      <w:autoSpaceDE w:val="0"/>
      <w:autoSpaceDN w:val="0"/>
      <w:adjustRightInd w:val="0"/>
      <w:spacing w:before="19" w:after="19" w:line="248" w:lineRule="atLeast"/>
      <w:ind w:left="1077" w:hanging="771"/>
    </w:pPr>
    <w:rPr>
      <w:rFonts w:ascii="SchoolBookCSanPin" w:hAnsi="SchoolBookCSanPin" w:cs="SchoolBookCSanPin"/>
      <w:noProof/>
      <w:sz w:val="21"/>
      <w:szCs w:val="21"/>
    </w:rPr>
  </w:style>
  <w:style w:type="paragraph" w:customStyle="1" w:styleId="hinfotext">
    <w:name w:val="hinfotext"/>
    <w:basedOn w:val="a0"/>
    <w:rsid w:val="002F78E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2F78E5"/>
    <w:rPr>
      <w:rFonts w:cs="Times New Roman"/>
    </w:rPr>
  </w:style>
  <w:style w:type="paragraph" w:customStyle="1" w:styleId="aff0">
    <w:name w:val="Основной"/>
    <w:basedOn w:val="a0"/>
    <w:rsid w:val="002F78E5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styleId="aff1">
    <w:name w:val="Plain Text"/>
    <w:basedOn w:val="a0"/>
    <w:link w:val="aff2"/>
    <w:rsid w:val="002F78E5"/>
    <w:rPr>
      <w:rFonts w:ascii="Courier New" w:hAnsi="Courier New" w:cs="Courier New"/>
      <w:sz w:val="20"/>
      <w:szCs w:val="20"/>
    </w:rPr>
  </w:style>
  <w:style w:type="character" w:customStyle="1" w:styleId="aff2">
    <w:name w:val="Текст Знак"/>
    <w:link w:val="aff1"/>
    <w:locked/>
    <w:rsid w:val="002F78E5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Default">
    <w:name w:val="Default"/>
    <w:rsid w:val="002F78E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4">
    <w:name w:val="Основной текст 2 Знак"/>
    <w:link w:val="25"/>
    <w:semiHidden/>
    <w:locked/>
    <w:rsid w:val="002F78E5"/>
    <w:rPr>
      <w:rFonts w:ascii="Times New Roman" w:hAnsi="Times New Roman" w:cs="Times New Roman"/>
      <w:sz w:val="20"/>
      <w:szCs w:val="20"/>
      <w:lang w:val="x-none" w:eastAsia="ru-RU"/>
    </w:rPr>
  </w:style>
  <w:style w:type="paragraph" w:styleId="25">
    <w:name w:val="Body Text 2"/>
    <w:basedOn w:val="a0"/>
    <w:link w:val="24"/>
    <w:semiHidden/>
    <w:rsid w:val="002F78E5"/>
    <w:pPr>
      <w:jc w:val="both"/>
    </w:pPr>
    <w:rPr>
      <w:szCs w:val="20"/>
    </w:rPr>
  </w:style>
  <w:style w:type="character" w:customStyle="1" w:styleId="name">
    <w:name w:val="name"/>
    <w:rsid w:val="002F78E5"/>
    <w:rPr>
      <w:rFonts w:cs="Times New Roman"/>
    </w:rPr>
  </w:style>
  <w:style w:type="paragraph" w:customStyle="1" w:styleId="c1">
    <w:name w:val="c1"/>
    <w:basedOn w:val="a0"/>
    <w:rsid w:val="002F78E5"/>
    <w:pPr>
      <w:spacing w:before="100" w:beforeAutospacing="1" w:after="100" w:afterAutospacing="1"/>
    </w:pPr>
  </w:style>
  <w:style w:type="character" w:customStyle="1" w:styleId="c10">
    <w:name w:val="c10"/>
    <w:rsid w:val="002F78E5"/>
    <w:rPr>
      <w:rFonts w:cs="Times New Roman"/>
    </w:rPr>
  </w:style>
  <w:style w:type="paragraph" w:customStyle="1" w:styleId="16">
    <w:name w:val="Заголовок оглавления1"/>
    <w:basedOn w:val="1"/>
    <w:next w:val="a0"/>
    <w:rsid w:val="002F78E5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customStyle="1" w:styleId="H2">
    <w:name w:val="H2"/>
    <w:basedOn w:val="a0"/>
    <w:next w:val="a0"/>
    <w:rsid w:val="002F78E5"/>
    <w:pPr>
      <w:keepNext/>
      <w:autoSpaceDE w:val="0"/>
      <w:autoSpaceDN w:val="0"/>
      <w:adjustRightInd w:val="0"/>
      <w:spacing w:before="100" w:after="100"/>
      <w:outlineLvl w:val="2"/>
    </w:pPr>
    <w:rPr>
      <w:rFonts w:eastAsia="Times New Roman"/>
      <w:b/>
      <w:bCs/>
      <w:sz w:val="36"/>
      <w:szCs w:val="36"/>
    </w:rPr>
  </w:style>
  <w:style w:type="paragraph" w:styleId="HTML">
    <w:name w:val="HTML Preformatted"/>
    <w:basedOn w:val="a0"/>
    <w:link w:val="HTML0"/>
    <w:rsid w:val="002F78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2F78E5"/>
    <w:rPr>
      <w:rFonts w:ascii="Courier New" w:hAnsi="Courier New" w:cs="Courier New"/>
      <w:sz w:val="20"/>
      <w:szCs w:val="20"/>
      <w:lang w:val="x-none" w:eastAsia="ru-RU"/>
    </w:rPr>
  </w:style>
  <w:style w:type="character" w:customStyle="1" w:styleId="kw1">
    <w:name w:val="kw1"/>
    <w:rsid w:val="002F78E5"/>
    <w:rPr>
      <w:rFonts w:cs="Times New Roman"/>
    </w:rPr>
  </w:style>
  <w:style w:type="character" w:customStyle="1" w:styleId="sy0">
    <w:name w:val="sy0"/>
    <w:rsid w:val="002F78E5"/>
    <w:rPr>
      <w:rFonts w:cs="Times New Roman"/>
    </w:rPr>
  </w:style>
  <w:style w:type="character" w:customStyle="1" w:styleId="kw4">
    <w:name w:val="kw4"/>
    <w:rsid w:val="002F78E5"/>
    <w:rPr>
      <w:rFonts w:cs="Times New Roman"/>
    </w:rPr>
  </w:style>
  <w:style w:type="character" w:customStyle="1" w:styleId="kw3">
    <w:name w:val="kw3"/>
    <w:rsid w:val="002F78E5"/>
    <w:rPr>
      <w:rFonts w:cs="Times New Roman"/>
    </w:rPr>
  </w:style>
  <w:style w:type="character" w:customStyle="1" w:styleId="br0">
    <w:name w:val="br0"/>
    <w:rsid w:val="002F78E5"/>
    <w:rPr>
      <w:rFonts w:cs="Times New Roman"/>
    </w:rPr>
  </w:style>
  <w:style w:type="character" w:customStyle="1" w:styleId="sth">
    <w:name w:val="st_h"/>
    <w:rsid w:val="002F78E5"/>
    <w:rPr>
      <w:rFonts w:cs="Times New Roman"/>
    </w:rPr>
  </w:style>
  <w:style w:type="character" w:customStyle="1" w:styleId="co1">
    <w:name w:val="co1"/>
    <w:rsid w:val="002F78E5"/>
    <w:rPr>
      <w:rFonts w:cs="Times New Roman"/>
    </w:rPr>
  </w:style>
  <w:style w:type="character" w:customStyle="1" w:styleId="sy1">
    <w:name w:val="sy1"/>
    <w:rsid w:val="002F78E5"/>
    <w:rPr>
      <w:rFonts w:cs="Times New Roman"/>
    </w:rPr>
  </w:style>
  <w:style w:type="character" w:customStyle="1" w:styleId="st0">
    <w:name w:val="st0"/>
    <w:rsid w:val="002F78E5"/>
    <w:rPr>
      <w:rFonts w:cs="Times New Roman"/>
    </w:rPr>
  </w:style>
  <w:style w:type="character" w:customStyle="1" w:styleId="nu0">
    <w:name w:val="nu0"/>
    <w:rsid w:val="002F78E5"/>
    <w:rPr>
      <w:rFonts w:cs="Times New Roman"/>
    </w:rPr>
  </w:style>
  <w:style w:type="character" w:customStyle="1" w:styleId="sy3">
    <w:name w:val="sy3"/>
    <w:rsid w:val="002F78E5"/>
    <w:rPr>
      <w:rFonts w:cs="Times New Roman"/>
    </w:rPr>
  </w:style>
  <w:style w:type="character" w:customStyle="1" w:styleId="aff3">
    <w:name w:val="Текст примечания Знак"/>
    <w:link w:val="aff4"/>
    <w:semiHidden/>
    <w:locked/>
    <w:rsid w:val="002F78E5"/>
    <w:rPr>
      <w:rFonts w:ascii="Calibri" w:eastAsia="Times New Roman" w:hAnsi="Calibri" w:cs="Times New Roman"/>
      <w:sz w:val="20"/>
      <w:szCs w:val="20"/>
    </w:rPr>
  </w:style>
  <w:style w:type="paragraph" w:styleId="aff4">
    <w:name w:val="annotation text"/>
    <w:basedOn w:val="a0"/>
    <w:link w:val="aff3"/>
    <w:semiHidden/>
    <w:rsid w:val="002F78E5"/>
    <w:pPr>
      <w:spacing w:after="200"/>
    </w:pPr>
    <w:rPr>
      <w:rFonts w:ascii="Calibri" w:eastAsia="Times New Roman" w:hAnsi="Calibri"/>
      <w:sz w:val="20"/>
      <w:szCs w:val="20"/>
      <w:lang w:eastAsia="en-US"/>
    </w:rPr>
  </w:style>
  <w:style w:type="character" w:customStyle="1" w:styleId="aff5">
    <w:name w:val="Тема примечания Знак"/>
    <w:link w:val="aff6"/>
    <w:semiHidden/>
    <w:locked/>
    <w:rsid w:val="002F78E5"/>
    <w:rPr>
      <w:rFonts w:ascii="Calibri" w:eastAsia="Times New Roman" w:hAnsi="Calibri" w:cs="Times New Roman"/>
      <w:b/>
      <w:bCs/>
      <w:sz w:val="20"/>
      <w:szCs w:val="20"/>
    </w:rPr>
  </w:style>
  <w:style w:type="paragraph" w:styleId="aff6">
    <w:name w:val="annotation subject"/>
    <w:basedOn w:val="aff4"/>
    <w:next w:val="aff4"/>
    <w:link w:val="aff5"/>
    <w:semiHidden/>
    <w:rsid w:val="002F78E5"/>
    <w:rPr>
      <w:b/>
      <w:bCs/>
    </w:rPr>
  </w:style>
  <w:style w:type="paragraph" w:customStyle="1" w:styleId="ajus">
    <w:name w:val="ajus"/>
    <w:basedOn w:val="a0"/>
    <w:rsid w:val="002F78E5"/>
    <w:pPr>
      <w:spacing w:before="100" w:beforeAutospacing="1" w:after="100" w:afterAutospacing="1"/>
      <w:ind w:firstLine="400"/>
      <w:jc w:val="both"/>
    </w:pPr>
  </w:style>
  <w:style w:type="paragraph" w:customStyle="1" w:styleId="cursiv">
    <w:name w:val="cursiv"/>
    <w:basedOn w:val="a0"/>
    <w:rsid w:val="002F78E5"/>
    <w:pPr>
      <w:spacing w:line="213" w:lineRule="atLeast"/>
      <w:ind w:firstLine="533"/>
    </w:pPr>
    <w:rPr>
      <w:i/>
      <w:iCs/>
      <w:color w:val="10497E"/>
      <w:sz w:val="16"/>
      <w:szCs w:val="16"/>
    </w:rPr>
  </w:style>
  <w:style w:type="paragraph" w:styleId="a">
    <w:name w:val="List Bullet"/>
    <w:basedOn w:val="a0"/>
    <w:rsid w:val="002F78E5"/>
    <w:pPr>
      <w:numPr>
        <w:numId w:val="3"/>
      </w:numPr>
      <w:spacing w:line="360" w:lineRule="auto"/>
      <w:contextualSpacing/>
      <w:jc w:val="both"/>
    </w:pPr>
    <w:rPr>
      <w:rFonts w:eastAsia="Times New Roman"/>
      <w:sz w:val="28"/>
      <w:szCs w:val="22"/>
    </w:rPr>
  </w:style>
  <w:style w:type="paragraph" w:styleId="aff7">
    <w:name w:val="List Paragraph"/>
    <w:basedOn w:val="a0"/>
    <w:uiPriority w:val="34"/>
    <w:qFormat/>
    <w:rsid w:val="00FC414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f8">
    <w:name w:val="Table Grid"/>
    <w:basedOn w:val="a2"/>
    <w:locked/>
    <w:rsid w:val="008A64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1494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учебному предмету «Информатика» для 7–9 классов</vt:lpstr>
    </vt:vector>
  </TitlesOfParts>
  <Company/>
  <LinksUpToDate>false</LinksUpToDate>
  <CharactersWithSpaces>9991</CharactersWithSpaces>
  <SharedDoc>false</SharedDoc>
  <HLinks>
    <vt:vector size="6" baseType="variant">
      <vt:variant>
        <vt:i4>5767177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учебному предмету «Информатика» для 7–9 классов</dc:title>
  <dc:subject/>
  <dc:creator>Босова Людмила Леонидовна</dc:creator>
  <cp:keywords/>
  <cp:lastModifiedBy>Ruslan</cp:lastModifiedBy>
  <cp:revision>2</cp:revision>
  <cp:lastPrinted>2020-09-11T07:39:00Z</cp:lastPrinted>
  <dcterms:created xsi:type="dcterms:W3CDTF">2020-12-07T07:14:00Z</dcterms:created>
  <dcterms:modified xsi:type="dcterms:W3CDTF">2020-12-07T07:14:00Z</dcterms:modified>
</cp:coreProperties>
</file>